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08855" w14:textId="77777777" w:rsidR="00FA3D53" w:rsidRPr="00C03C7D" w:rsidRDefault="00F304BF" w:rsidP="00F304BF">
      <w:pPr>
        <w:jc w:val="center"/>
        <w:rPr>
          <w:b/>
          <w:bCs/>
          <w:vertAlign w:val="superscript"/>
          <w:lang w:eastAsia="x-none"/>
        </w:rPr>
      </w:pPr>
      <w:r w:rsidRPr="00F304BF">
        <w:rPr>
          <w:b/>
          <w:bCs/>
        </w:rPr>
        <w:t>DARBŲ SĄRAŠAS APIE ATLIKTAS ARBA ATLIEKAMAS SUTARTIS</w:t>
      </w:r>
      <w:r w:rsidR="00C03C7D">
        <w:rPr>
          <w:b/>
          <w:bCs/>
          <w:vertAlign w:val="superscript"/>
        </w:rPr>
        <w:t>*</w:t>
      </w:r>
    </w:p>
    <w:p w14:paraId="15BAE000" w14:textId="77777777" w:rsidR="00E00603" w:rsidRPr="00E6690D" w:rsidRDefault="00E00603" w:rsidP="00E00603">
      <w:pPr>
        <w:widowControl w:val="0"/>
        <w:spacing w:after="0" w:line="240" w:lineRule="auto"/>
        <w:jc w:val="both"/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4973"/>
        <w:gridCol w:w="4666"/>
      </w:tblGrid>
      <w:tr w:rsidR="00155B22" w:rsidRPr="00E6690D" w14:paraId="23438210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3D301F8A" w14:textId="77777777" w:rsidR="00155B22" w:rsidRPr="00E6690D" w:rsidRDefault="00155B22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Rangovo pavadinimas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6CC2B" w14:textId="77777777" w:rsidR="00155B22" w:rsidRPr="00E6690D" w:rsidRDefault="00155B22" w:rsidP="00E00603">
            <w:pPr>
              <w:spacing w:after="0" w:line="240" w:lineRule="auto"/>
            </w:pPr>
          </w:p>
        </w:tc>
      </w:tr>
      <w:tr w:rsidR="00E00603" w:rsidRPr="00E6690D" w14:paraId="6CF47CD1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FE15DC7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 xml:space="preserve">Sutarties </w:t>
            </w:r>
            <w:r w:rsidR="00DB4932">
              <w:rPr>
                <w:b/>
                <w:bCs/>
              </w:rPr>
              <w:t>objektas</w:t>
            </w:r>
            <w:r w:rsidRPr="00E6690D">
              <w:rPr>
                <w:b/>
                <w:bCs/>
              </w:rPr>
              <w:t xml:space="preserve">, trumpas aprašymas (nurodant </w:t>
            </w:r>
            <w:r w:rsidR="00606FD5">
              <w:rPr>
                <w:b/>
                <w:bCs/>
              </w:rPr>
              <w:t>panašius</w:t>
            </w:r>
            <w:r w:rsidR="00DB4932" w:rsidRPr="00F304BF">
              <w:rPr>
                <w:b/>
                <w:bCs/>
              </w:rPr>
              <w:t xml:space="preserve"> </w:t>
            </w:r>
            <w:r w:rsidRPr="00E6690D">
              <w:rPr>
                <w:b/>
                <w:bCs/>
              </w:rPr>
              <w:t>atliktus darbus)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77D7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F01D1A" w:rsidRPr="00E6690D" w14:paraId="28FB0DF8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23250FD1" w14:textId="2013FF0D" w:rsidR="00F01D1A" w:rsidRPr="00E6690D" w:rsidRDefault="00F01D1A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F01D1A">
              <w:rPr>
                <w:b/>
                <w:bCs/>
              </w:rPr>
              <w:t xml:space="preserve">Ar rangovas sutartį vykdė vienas? </w:t>
            </w:r>
            <w:r w:rsidRPr="00F01D1A">
              <w:t>(jei ne, nurodoma ūkio subjektas / subtiekėjas, su kuriuo buvo vykdoma sutartis)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C7ED8" w14:textId="77777777" w:rsidR="00F01D1A" w:rsidRPr="00E6690D" w:rsidRDefault="00F01D1A" w:rsidP="00E00603">
            <w:pPr>
              <w:spacing w:after="0" w:line="240" w:lineRule="auto"/>
            </w:pPr>
          </w:p>
        </w:tc>
      </w:tr>
      <w:tr w:rsidR="00E00603" w:rsidRPr="00E6690D" w14:paraId="6EF75FA2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7A65482C" w14:textId="77777777" w:rsidR="00E00603" w:rsidRPr="00E6690D" w:rsidRDefault="00FA3D5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6E7DDD">
              <w:rPr>
                <w:b/>
                <w:bCs/>
              </w:rPr>
              <w:t>Statinio kategorija</w:t>
            </w:r>
            <w:r w:rsidR="00DB4932" w:rsidRPr="006E7DDD">
              <w:rPr>
                <w:b/>
                <w:bCs/>
              </w:rPr>
              <w:t>,</w:t>
            </w:r>
            <w:r w:rsidRPr="006E7DDD">
              <w:rPr>
                <w:b/>
                <w:bCs/>
              </w:rPr>
              <w:t xml:space="preserve"> </w:t>
            </w:r>
            <w:r w:rsidR="00DB4932" w:rsidRPr="006E7DDD">
              <w:rPr>
                <w:b/>
                <w:bCs/>
              </w:rPr>
              <w:t>statinio</w:t>
            </w:r>
            <w:r w:rsidR="00E00603" w:rsidRPr="006E7DDD">
              <w:rPr>
                <w:b/>
                <w:bCs/>
              </w:rPr>
              <w:t xml:space="preserve"> grupė, </w:t>
            </w:r>
            <w:r w:rsidR="00DB4932" w:rsidRPr="006E7DDD">
              <w:rPr>
                <w:b/>
                <w:bCs/>
              </w:rPr>
              <w:t>statybos rūšis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EAFB4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2D4B80A7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231CC27D" w14:textId="3B0448B8" w:rsidR="00E00603" w:rsidRPr="00E6690D" w:rsidRDefault="00403ED4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Savo jėgomis a</w:t>
            </w:r>
            <w:r w:rsidR="008A4C79">
              <w:rPr>
                <w:b/>
                <w:bCs/>
              </w:rPr>
              <w:t>tliktų pana</w:t>
            </w:r>
            <w:r w:rsidR="00EB500B">
              <w:rPr>
                <w:b/>
                <w:bCs/>
              </w:rPr>
              <w:t>šių</w:t>
            </w:r>
            <w:r w:rsidR="00E00603" w:rsidRPr="006E7DDD">
              <w:rPr>
                <w:b/>
                <w:bCs/>
              </w:rPr>
              <w:t xml:space="preserve"> </w:t>
            </w:r>
            <w:r w:rsidR="00E00603" w:rsidRPr="00E6690D">
              <w:rPr>
                <w:b/>
                <w:bCs/>
              </w:rPr>
              <w:t>darbų</w:t>
            </w:r>
            <w:r w:rsidR="00D818B7">
              <w:rPr>
                <w:b/>
                <w:bCs/>
              </w:rPr>
              <w:t xml:space="preserve"> </w:t>
            </w:r>
            <w:r w:rsidR="00D818B7" w:rsidRPr="009F102F">
              <w:rPr>
                <w:rFonts w:eastAsia="Times New Roman"/>
                <w:szCs w:val="24"/>
                <w:lang w:eastAsia="lt-LT"/>
              </w:rPr>
              <w:t xml:space="preserve">(statinių kategorija – </w:t>
            </w:r>
            <w:r w:rsidR="00D818B7" w:rsidRPr="009F102F">
              <w:rPr>
                <w:szCs w:val="24"/>
              </w:rPr>
              <w:t>ypatingieji</w:t>
            </w:r>
            <w:r w:rsidR="008E123D">
              <w:rPr>
                <w:szCs w:val="24"/>
              </w:rPr>
              <w:t xml:space="preserve"> </w:t>
            </w:r>
            <w:r w:rsidR="00FF6B2D">
              <w:rPr>
                <w:szCs w:val="24"/>
              </w:rPr>
              <w:t xml:space="preserve">ir / </w:t>
            </w:r>
            <w:r w:rsidR="008E123D">
              <w:rPr>
                <w:szCs w:val="24"/>
              </w:rPr>
              <w:t>arba neypatingieji</w:t>
            </w:r>
            <w:r w:rsidR="00D818B7" w:rsidRPr="009F102F">
              <w:rPr>
                <w:szCs w:val="24"/>
              </w:rPr>
              <w:t xml:space="preserve"> statiniai; statinių grupė – </w:t>
            </w:r>
            <w:r w:rsidR="00D818B7" w:rsidRPr="00340436">
              <w:rPr>
                <w:szCs w:val="24"/>
              </w:rPr>
              <w:t>negyvenamieji ir (ar) gyvenamieji pastatai;</w:t>
            </w:r>
            <w:r w:rsidR="00D818B7" w:rsidRPr="009F102F">
              <w:rPr>
                <w:szCs w:val="24"/>
              </w:rPr>
              <w:t xml:space="preserve"> statybos rūšys: </w:t>
            </w:r>
            <w:r w:rsidR="008E123D" w:rsidRPr="008E123D">
              <w:rPr>
                <w:szCs w:val="24"/>
              </w:rPr>
              <w:t>nauja statyba ir/arba rekonstravimas ir/arba kapitalinis remontas</w:t>
            </w:r>
            <w:r w:rsidR="00D818B7" w:rsidRPr="009F102F">
              <w:rPr>
                <w:szCs w:val="24"/>
              </w:rPr>
              <w:t>)</w:t>
            </w:r>
            <w:r w:rsidR="00D818B7" w:rsidRPr="008E123D">
              <w:rPr>
                <w:szCs w:val="24"/>
              </w:rPr>
              <w:t>,</w:t>
            </w:r>
            <w:r w:rsidR="00D818B7" w:rsidRPr="009F102F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E00603" w:rsidRPr="00E6690D">
              <w:rPr>
                <w:b/>
                <w:bCs/>
              </w:rPr>
              <w:t>vertė EUR be PVM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DF9F9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63D29527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44934D2D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Sutarties sudarymo data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48E4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37F8577F" w14:textId="77777777" w:rsidTr="00FE7C9B">
        <w:trPr>
          <w:trHeight w:val="40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20B0D9D4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Sutarties įvykdymo data (jei įvykdyta) arba galiojimo data (jei sutartis dar neįvykdyta)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159A1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8E123D" w:rsidRPr="00E6690D" w14:paraId="25BA8E58" w14:textId="77777777" w:rsidTr="00FE7C9B">
        <w:trPr>
          <w:trHeight w:val="40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4D416D17" w14:textId="77777777" w:rsidR="008E123D" w:rsidRPr="00E6690D" w:rsidRDefault="008E123D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Darbų vykdymo pradžia ir pabaiga (metai, mėnuo)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2EFE8" w14:textId="77777777" w:rsidR="008E123D" w:rsidRPr="00E6690D" w:rsidRDefault="008E123D" w:rsidP="00E00603">
            <w:pPr>
              <w:spacing w:after="0" w:line="240" w:lineRule="auto"/>
            </w:pPr>
          </w:p>
        </w:tc>
      </w:tr>
      <w:tr w:rsidR="00E00603" w:rsidRPr="00E6690D" w14:paraId="7200D848" w14:textId="77777777" w:rsidTr="00FE7C9B">
        <w:trPr>
          <w:trHeight w:val="331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00F39180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Užsakovo pavadinimas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1929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70E5CE88" w14:textId="77777777" w:rsidTr="00FE7C9B">
        <w:trPr>
          <w:trHeight w:val="668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6476B" w14:textId="77777777" w:rsidR="00E00603" w:rsidRPr="00E6690D" w:rsidRDefault="00E00603" w:rsidP="00E00603">
            <w:pPr>
              <w:spacing w:after="0" w:line="240" w:lineRule="auto"/>
              <w:rPr>
                <w:b/>
              </w:rPr>
            </w:pPr>
            <w:r w:rsidRPr="00E6690D">
              <w:rPr>
                <w:b/>
              </w:rPr>
              <w:t>Užsakovo adresas, telefono numeris, atstovo vardas, pavardė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E9C7A" w14:textId="77777777" w:rsidR="00E00603" w:rsidRPr="00E6690D" w:rsidRDefault="00E00603" w:rsidP="00E00603">
            <w:pPr>
              <w:spacing w:after="0" w:line="240" w:lineRule="auto"/>
            </w:pPr>
          </w:p>
        </w:tc>
      </w:tr>
    </w:tbl>
    <w:p w14:paraId="3B312BEC" w14:textId="77777777" w:rsidR="001834B5" w:rsidRPr="00E6690D" w:rsidRDefault="00C03C7D" w:rsidP="00C03C7D">
      <w:pPr>
        <w:pStyle w:val="Footer"/>
        <w:widowControl w:val="0"/>
        <w:rPr>
          <w:sz w:val="22"/>
        </w:rPr>
      </w:pPr>
      <w:r>
        <w:rPr>
          <w:b/>
          <w:bCs/>
          <w:szCs w:val="24"/>
          <w:lang w:val="lt-LT"/>
        </w:rPr>
        <w:t>*</w:t>
      </w:r>
      <w:r w:rsidRPr="00BE53D6">
        <w:rPr>
          <w:b/>
          <w:bCs/>
          <w:szCs w:val="24"/>
        </w:rPr>
        <w:t>Kiekvienai sutarčiai pildoma atskira lentelė.</w:t>
      </w:r>
    </w:p>
    <w:p w14:paraId="686EC197" w14:textId="77777777" w:rsidR="00C03C7D" w:rsidRDefault="00C03C7D" w:rsidP="00E00603">
      <w:pPr>
        <w:spacing w:after="0" w:line="240" w:lineRule="auto"/>
        <w:jc w:val="both"/>
        <w:rPr>
          <w:b/>
          <w:bCs/>
          <w:szCs w:val="24"/>
        </w:rPr>
      </w:pPr>
    </w:p>
    <w:p w14:paraId="7C05BB48" w14:textId="77777777" w:rsidR="004D2B5C" w:rsidRPr="00475A87" w:rsidRDefault="004D2B5C" w:rsidP="00BE53D6">
      <w:pPr>
        <w:spacing w:after="0" w:line="240" w:lineRule="auto"/>
        <w:jc w:val="both"/>
        <w:rPr>
          <w:b/>
          <w:bCs/>
          <w:szCs w:val="24"/>
        </w:rPr>
      </w:pPr>
    </w:p>
    <w:p w14:paraId="02EEBBE9" w14:textId="77777777" w:rsidR="00D650A6" w:rsidRPr="00847971" w:rsidRDefault="00D650A6" w:rsidP="003E2C19">
      <w:pPr>
        <w:spacing w:after="0" w:line="240" w:lineRule="auto"/>
        <w:ind w:right="900"/>
        <w:jc w:val="center"/>
        <w:rPr>
          <w:rFonts w:eastAsia="Lucida Sans Unicode"/>
          <w:szCs w:val="24"/>
          <w:lang w:eastAsia="ar-SA"/>
        </w:rPr>
      </w:pPr>
    </w:p>
    <w:p w14:paraId="1BAB8BC6" w14:textId="77777777" w:rsidR="002908F9" w:rsidRPr="00847971" w:rsidRDefault="002908F9" w:rsidP="002908F9">
      <w:pPr>
        <w:tabs>
          <w:tab w:val="left" w:pos="1134"/>
        </w:tabs>
        <w:spacing w:after="0" w:line="240" w:lineRule="auto"/>
        <w:jc w:val="both"/>
      </w:pPr>
    </w:p>
    <w:sectPr w:rsidR="002908F9" w:rsidRPr="00847971" w:rsidSect="00642C24">
      <w:pgSz w:w="12240" w:h="15840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B573B" w14:textId="77777777" w:rsidR="00217F35" w:rsidRDefault="00217F35">
      <w:pPr>
        <w:spacing w:after="0" w:line="240" w:lineRule="auto"/>
      </w:pPr>
      <w:r>
        <w:separator/>
      </w:r>
    </w:p>
  </w:endnote>
  <w:endnote w:type="continuationSeparator" w:id="0">
    <w:p w14:paraId="508FDD8A" w14:textId="77777777" w:rsidR="00217F35" w:rsidRDefault="00217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B4BB19" w14:textId="77777777" w:rsidR="00217F35" w:rsidRDefault="00217F35">
      <w:pPr>
        <w:spacing w:after="0" w:line="240" w:lineRule="auto"/>
      </w:pPr>
      <w:r>
        <w:separator/>
      </w:r>
    </w:p>
  </w:footnote>
  <w:footnote w:type="continuationSeparator" w:id="0">
    <w:p w14:paraId="11DCAD7A" w14:textId="77777777" w:rsidR="00217F35" w:rsidRDefault="00217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67732"/>
    <w:multiLevelType w:val="multilevel"/>
    <w:tmpl w:val="C416064C"/>
    <w:numStyleLink w:val="Gutgut"/>
  </w:abstractNum>
  <w:abstractNum w:abstractNumId="12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3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9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0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2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3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12299932">
    <w:abstractNumId w:val="32"/>
  </w:num>
  <w:num w:numId="2" w16cid:durableId="1489248869">
    <w:abstractNumId w:val="16"/>
  </w:num>
  <w:num w:numId="3" w16cid:durableId="707223580">
    <w:abstractNumId w:val="19"/>
  </w:num>
  <w:num w:numId="4" w16cid:durableId="1525902372">
    <w:abstractNumId w:val="31"/>
  </w:num>
  <w:num w:numId="5" w16cid:durableId="2045207240">
    <w:abstractNumId w:val="21"/>
  </w:num>
  <w:num w:numId="6" w16cid:durableId="1392578034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9927016">
    <w:abstractNumId w:val="30"/>
  </w:num>
  <w:num w:numId="8" w16cid:durableId="1834880016">
    <w:abstractNumId w:val="12"/>
  </w:num>
  <w:num w:numId="9" w16cid:durableId="1996299941">
    <w:abstractNumId w:val="11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292783953">
    <w:abstractNumId w:val="6"/>
  </w:num>
  <w:num w:numId="11" w16cid:durableId="1683581988">
    <w:abstractNumId w:val="13"/>
  </w:num>
  <w:num w:numId="12" w16cid:durableId="1879589898">
    <w:abstractNumId w:val="7"/>
  </w:num>
  <w:num w:numId="13" w16cid:durableId="2066752244">
    <w:abstractNumId w:val="24"/>
  </w:num>
  <w:num w:numId="14" w16cid:durableId="464005890">
    <w:abstractNumId w:val="14"/>
  </w:num>
  <w:num w:numId="15" w16cid:durableId="721636361">
    <w:abstractNumId w:val="9"/>
  </w:num>
  <w:num w:numId="16" w16cid:durableId="1007631974">
    <w:abstractNumId w:val="22"/>
  </w:num>
  <w:num w:numId="17" w16cid:durableId="2145658612">
    <w:abstractNumId w:val="28"/>
  </w:num>
  <w:num w:numId="18" w16cid:durableId="340863173">
    <w:abstractNumId w:val="23"/>
  </w:num>
  <w:num w:numId="19" w16cid:durableId="1328749470">
    <w:abstractNumId w:val="26"/>
  </w:num>
  <w:num w:numId="20" w16cid:durableId="625545727">
    <w:abstractNumId w:val="3"/>
  </w:num>
  <w:num w:numId="21" w16cid:durableId="89593452">
    <w:abstractNumId w:val="18"/>
  </w:num>
  <w:num w:numId="22" w16cid:durableId="1546484938">
    <w:abstractNumId w:val="20"/>
  </w:num>
  <w:num w:numId="23" w16cid:durableId="863905636">
    <w:abstractNumId w:val="34"/>
  </w:num>
  <w:num w:numId="24" w16cid:durableId="1552613847">
    <w:abstractNumId w:val="17"/>
  </w:num>
  <w:num w:numId="25" w16cid:durableId="1160776919">
    <w:abstractNumId w:val="25"/>
  </w:num>
  <w:num w:numId="26" w16cid:durableId="1337266976">
    <w:abstractNumId w:val="10"/>
  </w:num>
  <w:num w:numId="27" w16cid:durableId="1763141120">
    <w:abstractNumId w:val="27"/>
  </w:num>
  <w:num w:numId="28" w16cid:durableId="1658143888">
    <w:abstractNumId w:val="15"/>
  </w:num>
  <w:num w:numId="29" w16cid:durableId="204567313">
    <w:abstractNumId w:val="33"/>
  </w:num>
  <w:num w:numId="30" w16cid:durableId="751044696">
    <w:abstractNumId w:val="8"/>
  </w:num>
  <w:num w:numId="31" w16cid:durableId="929436205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203C31"/>
    <w:rsid w:val="002042BD"/>
    <w:rsid w:val="0021021F"/>
    <w:rsid w:val="002115DA"/>
    <w:rsid w:val="00213CE4"/>
    <w:rsid w:val="00214D63"/>
    <w:rsid w:val="00215C63"/>
    <w:rsid w:val="00217C62"/>
    <w:rsid w:val="00217F35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436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152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2C19"/>
    <w:rsid w:val="003E3277"/>
    <w:rsid w:val="003E3C07"/>
    <w:rsid w:val="003F1885"/>
    <w:rsid w:val="003F3637"/>
    <w:rsid w:val="003F55C8"/>
    <w:rsid w:val="003F6677"/>
    <w:rsid w:val="00400747"/>
    <w:rsid w:val="00400EFD"/>
    <w:rsid w:val="00403ED4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75A87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4078"/>
    <w:rsid w:val="00495C67"/>
    <w:rsid w:val="004A00BA"/>
    <w:rsid w:val="004A75AD"/>
    <w:rsid w:val="004B103D"/>
    <w:rsid w:val="004B12A2"/>
    <w:rsid w:val="004B1EEA"/>
    <w:rsid w:val="004B60D2"/>
    <w:rsid w:val="004C02AB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25C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065E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04D9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8C5"/>
    <w:rsid w:val="00640E95"/>
    <w:rsid w:val="0064131F"/>
    <w:rsid w:val="00641B04"/>
    <w:rsid w:val="00641E4C"/>
    <w:rsid w:val="00642C24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356"/>
    <w:rsid w:val="00695619"/>
    <w:rsid w:val="0069677A"/>
    <w:rsid w:val="006A0840"/>
    <w:rsid w:val="006A324B"/>
    <w:rsid w:val="006A35E8"/>
    <w:rsid w:val="006A3E9E"/>
    <w:rsid w:val="006A6FF3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C062C"/>
    <w:rsid w:val="007C1782"/>
    <w:rsid w:val="007C1BDE"/>
    <w:rsid w:val="007C2635"/>
    <w:rsid w:val="007C290E"/>
    <w:rsid w:val="007C3254"/>
    <w:rsid w:val="007C4881"/>
    <w:rsid w:val="007C5736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53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96E"/>
    <w:rsid w:val="008D57DE"/>
    <w:rsid w:val="008D695D"/>
    <w:rsid w:val="008E102C"/>
    <w:rsid w:val="008E107A"/>
    <w:rsid w:val="008E123D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2D86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3728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3B3D"/>
    <w:rsid w:val="00986D07"/>
    <w:rsid w:val="00986F6B"/>
    <w:rsid w:val="009870C0"/>
    <w:rsid w:val="00987BFD"/>
    <w:rsid w:val="009909EA"/>
    <w:rsid w:val="009930ED"/>
    <w:rsid w:val="009932A0"/>
    <w:rsid w:val="00993950"/>
    <w:rsid w:val="009942C2"/>
    <w:rsid w:val="00996023"/>
    <w:rsid w:val="00996CDD"/>
    <w:rsid w:val="009A045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B26"/>
    <w:rsid w:val="00A56D53"/>
    <w:rsid w:val="00A576B5"/>
    <w:rsid w:val="00A57C7F"/>
    <w:rsid w:val="00A63429"/>
    <w:rsid w:val="00A6429C"/>
    <w:rsid w:val="00A66224"/>
    <w:rsid w:val="00A66348"/>
    <w:rsid w:val="00A67F01"/>
    <w:rsid w:val="00A72584"/>
    <w:rsid w:val="00A72EC1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5EC"/>
    <w:rsid w:val="00BA5B69"/>
    <w:rsid w:val="00BA5BE7"/>
    <w:rsid w:val="00BA664B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2784D"/>
    <w:rsid w:val="00C3007F"/>
    <w:rsid w:val="00C300FC"/>
    <w:rsid w:val="00C31A92"/>
    <w:rsid w:val="00C33072"/>
    <w:rsid w:val="00C33828"/>
    <w:rsid w:val="00C35036"/>
    <w:rsid w:val="00C35334"/>
    <w:rsid w:val="00C3540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B08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51AC"/>
    <w:rsid w:val="00CE5C8C"/>
    <w:rsid w:val="00CE652D"/>
    <w:rsid w:val="00CE7021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0F87"/>
    <w:rsid w:val="00D04D92"/>
    <w:rsid w:val="00D0737F"/>
    <w:rsid w:val="00D1241A"/>
    <w:rsid w:val="00D1257F"/>
    <w:rsid w:val="00D134A4"/>
    <w:rsid w:val="00D13A0C"/>
    <w:rsid w:val="00D13B54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58A5"/>
    <w:rsid w:val="00E25CDB"/>
    <w:rsid w:val="00E263C1"/>
    <w:rsid w:val="00E27B5A"/>
    <w:rsid w:val="00E27CE6"/>
    <w:rsid w:val="00E30F7F"/>
    <w:rsid w:val="00E32978"/>
    <w:rsid w:val="00E37753"/>
    <w:rsid w:val="00E37F4E"/>
    <w:rsid w:val="00E37FA6"/>
    <w:rsid w:val="00E40A5F"/>
    <w:rsid w:val="00E414B9"/>
    <w:rsid w:val="00E41DF5"/>
    <w:rsid w:val="00E44DE7"/>
    <w:rsid w:val="00E46430"/>
    <w:rsid w:val="00E467D0"/>
    <w:rsid w:val="00E46C10"/>
    <w:rsid w:val="00E50187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81B38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1D1A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1ADB"/>
    <w:rsid w:val="00F42765"/>
    <w:rsid w:val="00F42AA3"/>
    <w:rsid w:val="00F47607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E9341"/>
  <w15:chartTrackingRefBased/>
  <w15:docId w15:val="{207E7A56-E84A-4DAE-9084-71E1C9F1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9D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Heading2Char">
    <w:name w:val="Heading 2 Char"/>
    <w:link w:val="Heading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Heading3Char">
    <w:name w:val="Heading 3 Char"/>
    <w:link w:val="Heading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Heading4Char">
    <w:name w:val="Heading 4 Char"/>
    <w:link w:val="Heading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Heading5Char">
    <w:name w:val="Heading 5 Char"/>
    <w:link w:val="Heading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Heading6Char">
    <w:name w:val="Heading 6 Char"/>
    <w:link w:val="Heading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Heading7Char">
    <w:name w:val="Heading 7 Char"/>
    <w:link w:val="Heading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Heading8Char">
    <w:name w:val="Heading 8 Char"/>
    <w:link w:val="Heading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Heading9Char">
    <w:name w:val="Heading 9 Char"/>
    <w:link w:val="Heading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yperlink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link w:val="CommentText"/>
    <w:qFormat/>
    <w:rsid w:val="006349D6"/>
    <w:rPr>
      <w:rFonts w:eastAsia="Calibri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Normal"/>
    <w:link w:val="CommentTextChar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aliases w:val="HEADER_EN"/>
    <w:basedOn w:val="Normal"/>
    <w:link w:val="HeaderChar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HeaderChar">
    <w:name w:val="Header Char"/>
    <w:aliases w:val="HEADER_EN Char"/>
    <w:link w:val="Header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aliases w:val="Body Text,Char1,Diagrama"/>
    <w:basedOn w:val="Normal"/>
    <w:link w:val="FooterChar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FooterChar">
    <w:name w:val="Footer Char"/>
    <w:aliases w:val="Body Text Char2,Char1 Char,Diagrama Char"/>
    <w:link w:val="Footer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link w:val="BodyTextIndent3"/>
    <w:semiHidden/>
    <w:rsid w:val="006349D6"/>
    <w:rPr>
      <w:rFonts w:eastAsia="Calibri"/>
      <w:sz w:val="24"/>
    </w:rPr>
  </w:style>
  <w:style w:type="paragraph" w:styleId="BodyTextIndent3">
    <w:name w:val="Body Text Indent 3"/>
    <w:basedOn w:val="Normal"/>
    <w:link w:val="BodyTextIndent3Char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lainTextChar">
    <w:name w:val="Plain Text Char"/>
    <w:link w:val="PlainText"/>
    <w:semiHidden/>
    <w:rsid w:val="006349D6"/>
    <w:rPr>
      <w:rFonts w:ascii="Courier New" w:eastAsia="Calibri" w:hAnsi="Courier New"/>
      <w:sz w:val="24"/>
    </w:rPr>
  </w:style>
  <w:style w:type="paragraph" w:styleId="PlainText">
    <w:name w:val="Plain Text"/>
    <w:basedOn w:val="Normal"/>
    <w:link w:val="PlainTextChar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CommentSubjectChar">
    <w:name w:val="Comment Subject Char"/>
    <w:link w:val="CommentSubject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Normal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BalloonTextChar">
    <w:name w:val="Balloon Text Char"/>
    <w:link w:val="BalloonText"/>
    <w:semiHidden/>
    <w:rsid w:val="006349D6"/>
    <w:rPr>
      <w:rFonts w:ascii="Tahoma" w:eastAsia="Calibri" w:hAnsi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BodyTextChar0">
    <w:name w:val="Body Text Char"/>
    <w:aliases w:val=" Char1 Char,Char Char"/>
    <w:link w:val="BodyText"/>
    <w:semiHidden/>
    <w:rsid w:val="006349D6"/>
    <w:rPr>
      <w:rFonts w:eastAsia="Calibri"/>
      <w:sz w:val="24"/>
    </w:rPr>
  </w:style>
  <w:style w:type="paragraph" w:styleId="BodyText">
    <w:name w:val="Body Text"/>
    <w:aliases w:val=" Char1,Char"/>
    <w:basedOn w:val="Normal"/>
    <w:link w:val="BodyTextChar0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ageNumber">
    <w:name w:val="page number"/>
    <w:rsid w:val="006349D6"/>
  </w:style>
  <w:style w:type="paragraph" w:customStyle="1" w:styleId="linija">
    <w:name w:val="linija"/>
    <w:basedOn w:val="Normal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CommentReference">
    <w:name w:val="annotation reference"/>
    <w:uiPriority w:val="99"/>
    <w:rsid w:val="006349D6"/>
    <w:rPr>
      <w:sz w:val="16"/>
      <w:szCs w:val="16"/>
    </w:rPr>
  </w:style>
  <w:style w:type="paragraph" w:styleId="Title">
    <w:name w:val="Title"/>
    <w:basedOn w:val="Normal"/>
    <w:link w:val="TitleChar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Normal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PreformattedChar">
    <w:name w:val="HTML Preformatted Char"/>
    <w:link w:val="HTMLPreformatted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ListBullet2">
    <w:name w:val="List Bullet 2"/>
    <w:basedOn w:val="Normal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Normal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TableGrid">
    <w:name w:val="Table Grid"/>
    <w:basedOn w:val="TableNorma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Normal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Normal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BodyText2">
    <w:name w:val="Body Text 2"/>
    <w:basedOn w:val="Normal"/>
    <w:link w:val="BodyText2Char"/>
    <w:unhideWhenUsed/>
    <w:rsid w:val="00363004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Normal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Normal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BodyText3">
    <w:name w:val="Body Text 3"/>
    <w:basedOn w:val="Normal"/>
    <w:link w:val="BodyText3Char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Normal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NormalWeb">
    <w:name w:val="Normal (Web)"/>
    <w:basedOn w:val="Normal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Normal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Normal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Normal"/>
    <w:uiPriority w:val="34"/>
    <w:qFormat/>
    <w:rsid w:val="00D617C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7F4245"/>
    <w:pPr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7F4245"/>
    <w:pPr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7F4245"/>
  </w:style>
  <w:style w:type="paragraph" w:styleId="ListParagraph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Normal"/>
    <w:link w:val="ListParagraphChar"/>
    <w:qFormat/>
    <w:rsid w:val="000E35DC"/>
    <w:pPr>
      <w:ind w:left="720"/>
      <w:contextualSpacing/>
    </w:pPr>
  </w:style>
  <w:style w:type="paragraph" w:customStyle="1" w:styleId="font5">
    <w:name w:val="font5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Normal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Normal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Normal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Normal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Normal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Normal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">
    <w:name w:val="Antraštė1"/>
    <w:basedOn w:val="Normal"/>
    <w:next w:val="BodyText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0F6AD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NoSpacingChar">
    <w:name w:val="No Spacing Char"/>
    <w:link w:val="NoSpacing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Normal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Normal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Normal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Normal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ListParagraphChar">
    <w:name w:val="List Paragraph Char"/>
    <w:aliases w:val="List Paragraph Red Char,Buletai Char,Bullet EY Char,List Paragraph21 Char,lp1 Char,Bullet 1 Char,Use Case List Paragraph Char,Numbering Char,ERP-List Paragraph Char,List Paragraph11 Char,List Paragraph111 Char,Paragraph Char"/>
    <w:link w:val="ListParagraph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Heading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Normal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Revision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5A6C3A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Normal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Normal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Normal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Normal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Normal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DefaultParagraphFont"/>
    <w:rsid w:val="00134C35"/>
  </w:style>
  <w:style w:type="character" w:customStyle="1" w:styleId="t71">
    <w:name w:val="t71"/>
    <w:basedOn w:val="DefaultParagraphFont"/>
    <w:rsid w:val="00134C35"/>
  </w:style>
  <w:style w:type="paragraph" w:customStyle="1" w:styleId="p52">
    <w:name w:val="p52"/>
    <w:basedOn w:val="Normal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DefaultParagraphFont"/>
    <w:rsid w:val="00351842"/>
  </w:style>
  <w:style w:type="character" w:customStyle="1" w:styleId="t54">
    <w:name w:val="t54"/>
    <w:basedOn w:val="DefaultParagraphFont"/>
    <w:rsid w:val="00351842"/>
  </w:style>
  <w:style w:type="character" w:customStyle="1" w:styleId="t55">
    <w:name w:val="t55"/>
    <w:basedOn w:val="DefaultParagraphFont"/>
    <w:rsid w:val="00351842"/>
  </w:style>
  <w:style w:type="character" w:customStyle="1" w:styleId="t56">
    <w:name w:val="t56"/>
    <w:basedOn w:val="DefaultParagraphFont"/>
    <w:rsid w:val="00351842"/>
  </w:style>
  <w:style w:type="character" w:customStyle="1" w:styleId="t57">
    <w:name w:val="t57"/>
    <w:basedOn w:val="DefaultParagraphFont"/>
    <w:rsid w:val="00351842"/>
  </w:style>
  <w:style w:type="character" w:customStyle="1" w:styleId="t58">
    <w:name w:val="t58"/>
    <w:basedOn w:val="DefaultParagraphFont"/>
    <w:rsid w:val="00351842"/>
  </w:style>
  <w:style w:type="character" w:customStyle="1" w:styleId="t59">
    <w:name w:val="t59"/>
    <w:basedOn w:val="DefaultParagraphFont"/>
    <w:rsid w:val="00351842"/>
  </w:style>
  <w:style w:type="paragraph" w:customStyle="1" w:styleId="p60">
    <w:name w:val="p60"/>
    <w:basedOn w:val="Normal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Normal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DefaultParagraphFont"/>
    <w:rsid w:val="00351842"/>
  </w:style>
  <w:style w:type="character" w:customStyle="1" w:styleId="t62">
    <w:name w:val="t62"/>
    <w:basedOn w:val="DefaultParagraphFont"/>
    <w:rsid w:val="00351842"/>
  </w:style>
  <w:style w:type="character" w:customStyle="1" w:styleId="t63">
    <w:name w:val="t63"/>
    <w:basedOn w:val="DefaultParagraphFont"/>
    <w:rsid w:val="00351842"/>
  </w:style>
  <w:style w:type="character" w:customStyle="1" w:styleId="Neapdorotaspaminjimas2">
    <w:name w:val="Neapdorotas paminėjimas2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E4913"/>
    <w:rPr>
      <w:color w:val="954F72"/>
      <w:u w:val="single"/>
    </w:rPr>
  </w:style>
  <w:style w:type="character" w:styleId="Strong">
    <w:name w:val="Strong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DefaultParagraphFont"/>
    <w:rsid w:val="00084D81"/>
  </w:style>
  <w:style w:type="character" w:customStyle="1" w:styleId="UnresolvedMention1">
    <w:name w:val="Unresolved Mention1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DefaultParagraphFont"/>
    <w:rsid w:val="004844E1"/>
  </w:style>
  <w:style w:type="paragraph" w:customStyle="1" w:styleId="DiagramaCharCharDiagrama1">
    <w:name w:val="Diagrama Char Char Diagrama"/>
    <w:basedOn w:val="Normal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Normal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character" w:customStyle="1" w:styleId="cf01">
    <w:name w:val="cf01"/>
    <w:rsid w:val="008E123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4CF8B-9DE5-46A6-8F47-B2703C44C246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951769AE-C2B7-49AD-8001-E3DF38DD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570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DARBŲ SĄRAŠO PRIEDAS</vt:lpstr>
      <vt:lpstr>Darbų sąrašas apie atliktas arba atliekamas sutartis</vt:lpstr>
    </vt:vector>
  </TitlesOfParts>
  <Company>Microsoft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DARBŲ SĄRAŠO PRIEDAS</dc:title>
  <dc:subject/>
  <dc:creator>sandra.l</dc:creator>
  <cp:keywords/>
  <cp:lastModifiedBy>Vaida Petruškevičiūtė</cp:lastModifiedBy>
  <cp:revision>5</cp:revision>
  <cp:lastPrinted>2022-11-30T09:01:00Z</cp:lastPrinted>
  <dcterms:created xsi:type="dcterms:W3CDTF">2024-09-04T08:22:00Z</dcterms:created>
  <dcterms:modified xsi:type="dcterms:W3CDTF">2024-09-23T12:15:00Z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False_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